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70" w:rsidRDefault="008D4B70">
      <w:pPr>
        <w:jc w:val="center"/>
      </w:pPr>
      <w:r>
        <w:t>ПОЯСНИТЕЛЬНАЯ ЗАПИСКА</w:t>
      </w:r>
    </w:p>
    <w:p w:rsidR="008D4B70" w:rsidRDefault="008D4B70">
      <w:pPr>
        <w:jc w:val="center"/>
      </w:pPr>
      <w:r>
        <w:t>к внесению изменений и дополнений в бюджет</w:t>
      </w:r>
    </w:p>
    <w:p w:rsidR="008D4B70" w:rsidRDefault="004E2833">
      <w:pPr>
        <w:jc w:val="center"/>
      </w:pPr>
      <w:r>
        <w:t>Лотошанского</w:t>
      </w:r>
      <w:r w:rsidR="008D4B70">
        <w:t xml:space="preserve"> сельсовета Краснозерского района Новосибирской области</w:t>
      </w:r>
    </w:p>
    <w:p w:rsidR="008D4B70" w:rsidRDefault="008D4B70">
      <w:pPr>
        <w:jc w:val="center"/>
      </w:pPr>
      <w:r>
        <w:t>на 20</w:t>
      </w:r>
      <w:r w:rsidR="00BC5EFA">
        <w:t>20</w:t>
      </w:r>
      <w:r>
        <w:t xml:space="preserve"> год  плановый период 20</w:t>
      </w:r>
      <w:r w:rsidR="00CD7BA9">
        <w:t>2</w:t>
      </w:r>
      <w:r w:rsidR="00BC5EFA">
        <w:t>1</w:t>
      </w:r>
      <w:r>
        <w:t xml:space="preserve"> и 202</w:t>
      </w:r>
      <w:r w:rsidR="00BC5EFA">
        <w:t>2</w:t>
      </w:r>
      <w:r>
        <w:t xml:space="preserve"> годов</w:t>
      </w:r>
    </w:p>
    <w:p w:rsidR="008D4B70" w:rsidRDefault="000E5B78" w:rsidP="003761B7">
      <w:pPr>
        <w:jc w:val="center"/>
      </w:pPr>
      <w:r>
        <w:t xml:space="preserve">декабрь </w:t>
      </w:r>
      <w:r w:rsidR="00BC5EFA">
        <w:t>2020</w:t>
      </w:r>
      <w:r w:rsidR="008D4B70">
        <w:t xml:space="preserve"> г.</w:t>
      </w:r>
    </w:p>
    <w:p w:rsidR="00932E4C" w:rsidRDefault="00932E4C" w:rsidP="002D0280">
      <w:pPr>
        <w:jc w:val="both"/>
      </w:pPr>
    </w:p>
    <w:p w:rsidR="00EB1AE6" w:rsidRDefault="00EB1AE6" w:rsidP="002D0280">
      <w:pPr>
        <w:jc w:val="both"/>
      </w:pPr>
    </w:p>
    <w:p w:rsidR="002D4376" w:rsidRPr="00EB1AE6" w:rsidRDefault="00990E32" w:rsidP="004979DF">
      <w:pPr>
        <w:jc w:val="both"/>
      </w:pPr>
      <w:r w:rsidRPr="00EB1AE6">
        <w:t>Уточнение  кода цели 221.253.007</w:t>
      </w:r>
    </w:p>
    <w:p w:rsidR="00990E32" w:rsidRPr="00EB1AE6" w:rsidRDefault="00990E32" w:rsidP="004979DF">
      <w:pPr>
        <w:jc w:val="both"/>
      </w:pPr>
      <w:r w:rsidRPr="00EB1AE6">
        <w:t>КБК 2</w:t>
      </w:r>
      <w:r w:rsidR="00B950B2" w:rsidRPr="00EB1AE6">
        <w:t>09 08.</w:t>
      </w:r>
      <w:r w:rsidR="00EB1AE6" w:rsidRPr="00EB1AE6">
        <w:t>01</w:t>
      </w:r>
      <w:r w:rsidR="00B950B2" w:rsidRPr="00EB1AE6">
        <w:t xml:space="preserve"> 9800070510 244 223 -29039,94</w:t>
      </w:r>
    </w:p>
    <w:p w:rsidR="00B950B2" w:rsidRPr="00EB1AE6" w:rsidRDefault="00B950B2" w:rsidP="004979DF">
      <w:pPr>
        <w:jc w:val="both"/>
      </w:pPr>
    </w:p>
    <w:p w:rsidR="00B950B2" w:rsidRPr="00EB1AE6" w:rsidRDefault="00B950B2" w:rsidP="00B950B2">
      <w:pPr>
        <w:jc w:val="both"/>
      </w:pPr>
      <w:r w:rsidRPr="00EB1AE6">
        <w:t>Уточнение  кода цели 221.253.007</w:t>
      </w:r>
    </w:p>
    <w:p w:rsidR="00B950B2" w:rsidRPr="00EB1AE6" w:rsidRDefault="00B950B2" w:rsidP="00B950B2">
      <w:pPr>
        <w:jc w:val="both"/>
      </w:pPr>
      <w:r w:rsidRPr="00EB1AE6">
        <w:t>КБК 20</w:t>
      </w:r>
      <w:r w:rsidR="00EB1AE6" w:rsidRPr="00EB1AE6">
        <w:t>9 01.</w:t>
      </w:r>
      <w:r w:rsidRPr="00EB1AE6">
        <w:t>0</w:t>
      </w:r>
      <w:r w:rsidR="00EB1AE6" w:rsidRPr="00EB1AE6">
        <w:t>4</w:t>
      </w:r>
      <w:r w:rsidRPr="00EB1AE6">
        <w:t>. 98000</w:t>
      </w:r>
      <w:r w:rsidR="00EB1AE6" w:rsidRPr="00EB1AE6">
        <w:t>21040</w:t>
      </w:r>
      <w:r w:rsidRPr="00EB1AE6">
        <w:t xml:space="preserve"> </w:t>
      </w:r>
      <w:r w:rsidR="00EB1AE6" w:rsidRPr="00EB1AE6">
        <w:t>121</w:t>
      </w:r>
      <w:r w:rsidRPr="00EB1AE6">
        <w:t xml:space="preserve"> 2</w:t>
      </w:r>
      <w:r w:rsidR="00EB1AE6" w:rsidRPr="00EB1AE6">
        <w:t>11</w:t>
      </w:r>
      <w:r w:rsidRPr="00EB1AE6">
        <w:t xml:space="preserve"> -29039,94</w:t>
      </w:r>
    </w:p>
    <w:p w:rsidR="00B950B2" w:rsidRDefault="00B950B2" w:rsidP="004979DF">
      <w:pPr>
        <w:jc w:val="both"/>
        <w:rPr>
          <w:b/>
        </w:rPr>
      </w:pPr>
    </w:p>
    <w:p w:rsidR="00B950B2" w:rsidRDefault="00B950B2" w:rsidP="004979DF">
      <w:pPr>
        <w:jc w:val="both"/>
        <w:rPr>
          <w:b/>
        </w:rPr>
      </w:pPr>
    </w:p>
    <w:p w:rsidR="00B950B2" w:rsidRDefault="00B950B2" w:rsidP="004979DF">
      <w:pPr>
        <w:jc w:val="both"/>
      </w:pP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A73BD4" w:rsidRPr="002654B7" w:rsidRDefault="00A73BD4" w:rsidP="004979DF">
      <w:pPr>
        <w:jc w:val="both"/>
      </w:pPr>
    </w:p>
    <w:p w:rsidR="00F5450A" w:rsidRDefault="00FF1300">
      <w:r>
        <w:t>Глав</w:t>
      </w:r>
      <w:r w:rsidR="008C744A">
        <w:t>а</w:t>
      </w:r>
      <w:r w:rsidR="00F5450A">
        <w:t xml:space="preserve"> </w:t>
      </w:r>
      <w:r w:rsidR="004E2833">
        <w:t>Лотошанского</w:t>
      </w:r>
      <w:r w:rsidR="00F5450A">
        <w:t xml:space="preserve"> сельсовета</w:t>
      </w:r>
    </w:p>
    <w:p w:rsidR="008D4B70" w:rsidRDefault="008D4B70">
      <w:r>
        <w:t>Краснозерского района</w:t>
      </w:r>
    </w:p>
    <w:p w:rsidR="008D4B70" w:rsidRDefault="008D4B70">
      <w:r>
        <w:t xml:space="preserve">Новосибирской области                                    </w:t>
      </w:r>
      <w:r w:rsidR="00301717">
        <w:t xml:space="preserve">                    ___________</w:t>
      </w:r>
      <w:r w:rsidR="004E2833">
        <w:t xml:space="preserve"> А.В.Кеслер</w:t>
      </w:r>
    </w:p>
    <w:p w:rsidR="008D4B70" w:rsidRDefault="008D4B70">
      <w:pPr>
        <w:ind w:left="360"/>
      </w:pPr>
      <w:r>
        <w:t xml:space="preserve">                                                                </w:t>
      </w:r>
      <w:r w:rsidR="0009730A">
        <w:t xml:space="preserve">                             «</w:t>
      </w:r>
      <w:r w:rsidR="00990E32">
        <w:t>18</w:t>
      </w:r>
      <w:r w:rsidR="00301717">
        <w:t xml:space="preserve">» </w:t>
      </w:r>
      <w:r w:rsidR="000E5B78">
        <w:t>декабря</w:t>
      </w:r>
      <w:r w:rsidR="004013CF">
        <w:t xml:space="preserve"> </w:t>
      </w:r>
      <w:r w:rsidR="00D07EBD">
        <w:t xml:space="preserve"> </w:t>
      </w:r>
      <w:r w:rsidR="003F76A0">
        <w:t>20</w:t>
      </w:r>
      <w:r w:rsidR="00BC5EFA">
        <w:t>20</w:t>
      </w:r>
      <w:r>
        <w:t xml:space="preserve"> года</w:t>
      </w:r>
    </w:p>
    <w:sectPr w:rsidR="008D4B70" w:rsidSect="00C25D32">
      <w:pgSz w:w="11906" w:h="16838"/>
      <w:pgMar w:top="709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3431A"/>
    <w:rsid w:val="000041DE"/>
    <w:rsid w:val="0001214C"/>
    <w:rsid w:val="00024A2F"/>
    <w:rsid w:val="00034E15"/>
    <w:rsid w:val="0005154A"/>
    <w:rsid w:val="00051E4C"/>
    <w:rsid w:val="00055368"/>
    <w:rsid w:val="0005673A"/>
    <w:rsid w:val="00061DE3"/>
    <w:rsid w:val="00067750"/>
    <w:rsid w:val="00087D7F"/>
    <w:rsid w:val="0009730A"/>
    <w:rsid w:val="000A0016"/>
    <w:rsid w:val="000B2B69"/>
    <w:rsid w:val="000B4570"/>
    <w:rsid w:val="000C2612"/>
    <w:rsid w:val="000C6D95"/>
    <w:rsid w:val="000E5B78"/>
    <w:rsid w:val="000F62A8"/>
    <w:rsid w:val="000F74B7"/>
    <w:rsid w:val="00117547"/>
    <w:rsid w:val="00123D07"/>
    <w:rsid w:val="0013099C"/>
    <w:rsid w:val="0013357E"/>
    <w:rsid w:val="001535E8"/>
    <w:rsid w:val="00180A7C"/>
    <w:rsid w:val="00196F8B"/>
    <w:rsid w:val="001A081E"/>
    <w:rsid w:val="001D32FC"/>
    <w:rsid w:val="001D4BD6"/>
    <w:rsid w:val="001E1C50"/>
    <w:rsid w:val="001F43C5"/>
    <w:rsid w:val="001F4A29"/>
    <w:rsid w:val="002221F4"/>
    <w:rsid w:val="00234776"/>
    <w:rsid w:val="00235F8B"/>
    <w:rsid w:val="002654B7"/>
    <w:rsid w:val="0027109E"/>
    <w:rsid w:val="00281D0F"/>
    <w:rsid w:val="002943A3"/>
    <w:rsid w:val="002A78E0"/>
    <w:rsid w:val="002A7BB7"/>
    <w:rsid w:val="002B738C"/>
    <w:rsid w:val="002B7EF2"/>
    <w:rsid w:val="002D0280"/>
    <w:rsid w:val="002D4376"/>
    <w:rsid w:val="002D679A"/>
    <w:rsid w:val="002F40C3"/>
    <w:rsid w:val="00301717"/>
    <w:rsid w:val="0030247F"/>
    <w:rsid w:val="00305330"/>
    <w:rsid w:val="003154B1"/>
    <w:rsid w:val="0031685E"/>
    <w:rsid w:val="0031725F"/>
    <w:rsid w:val="00327899"/>
    <w:rsid w:val="00327988"/>
    <w:rsid w:val="00334090"/>
    <w:rsid w:val="00340B90"/>
    <w:rsid w:val="00350170"/>
    <w:rsid w:val="00356CDA"/>
    <w:rsid w:val="003761B7"/>
    <w:rsid w:val="00376BAB"/>
    <w:rsid w:val="00380988"/>
    <w:rsid w:val="00381C68"/>
    <w:rsid w:val="00386505"/>
    <w:rsid w:val="00397241"/>
    <w:rsid w:val="003A0E90"/>
    <w:rsid w:val="003A1CE3"/>
    <w:rsid w:val="003B45D5"/>
    <w:rsid w:val="003C0E1F"/>
    <w:rsid w:val="003C1409"/>
    <w:rsid w:val="003C273A"/>
    <w:rsid w:val="003C362C"/>
    <w:rsid w:val="003C6FB3"/>
    <w:rsid w:val="003E1DCB"/>
    <w:rsid w:val="003E3CC3"/>
    <w:rsid w:val="003F3E4B"/>
    <w:rsid w:val="003F456A"/>
    <w:rsid w:val="003F76A0"/>
    <w:rsid w:val="004008D8"/>
    <w:rsid w:val="004013CF"/>
    <w:rsid w:val="00416A48"/>
    <w:rsid w:val="00420D23"/>
    <w:rsid w:val="00426D21"/>
    <w:rsid w:val="00431758"/>
    <w:rsid w:val="004326E5"/>
    <w:rsid w:val="0043431A"/>
    <w:rsid w:val="00434FD9"/>
    <w:rsid w:val="004425EA"/>
    <w:rsid w:val="004529A8"/>
    <w:rsid w:val="00460D15"/>
    <w:rsid w:val="004633E8"/>
    <w:rsid w:val="004731F0"/>
    <w:rsid w:val="00477E35"/>
    <w:rsid w:val="004949A2"/>
    <w:rsid w:val="004960AC"/>
    <w:rsid w:val="0049624B"/>
    <w:rsid w:val="004979DF"/>
    <w:rsid w:val="004A649A"/>
    <w:rsid w:val="004A7009"/>
    <w:rsid w:val="004B072E"/>
    <w:rsid w:val="004E2833"/>
    <w:rsid w:val="004F58A9"/>
    <w:rsid w:val="00554240"/>
    <w:rsid w:val="005552E8"/>
    <w:rsid w:val="00585757"/>
    <w:rsid w:val="00597709"/>
    <w:rsid w:val="005D09B7"/>
    <w:rsid w:val="005D1607"/>
    <w:rsid w:val="005D52F2"/>
    <w:rsid w:val="005D537B"/>
    <w:rsid w:val="005D58BB"/>
    <w:rsid w:val="00612A10"/>
    <w:rsid w:val="006151A6"/>
    <w:rsid w:val="006527F3"/>
    <w:rsid w:val="006646C6"/>
    <w:rsid w:val="00687B90"/>
    <w:rsid w:val="006956AC"/>
    <w:rsid w:val="006B7F40"/>
    <w:rsid w:val="006C31BC"/>
    <w:rsid w:val="006C3FF1"/>
    <w:rsid w:val="006C4407"/>
    <w:rsid w:val="006E1BA2"/>
    <w:rsid w:val="006E6804"/>
    <w:rsid w:val="00701502"/>
    <w:rsid w:val="00703062"/>
    <w:rsid w:val="007121A8"/>
    <w:rsid w:val="00747BB4"/>
    <w:rsid w:val="007543D7"/>
    <w:rsid w:val="00754CB3"/>
    <w:rsid w:val="00760D2F"/>
    <w:rsid w:val="007611E1"/>
    <w:rsid w:val="00770FE1"/>
    <w:rsid w:val="0079499E"/>
    <w:rsid w:val="007B2FCA"/>
    <w:rsid w:val="007B3077"/>
    <w:rsid w:val="007D1E91"/>
    <w:rsid w:val="007D5D33"/>
    <w:rsid w:val="007E472B"/>
    <w:rsid w:val="007F07DC"/>
    <w:rsid w:val="008015EB"/>
    <w:rsid w:val="00815CCA"/>
    <w:rsid w:val="0081772C"/>
    <w:rsid w:val="00823B97"/>
    <w:rsid w:val="008248DC"/>
    <w:rsid w:val="008342B6"/>
    <w:rsid w:val="00834687"/>
    <w:rsid w:val="00836A31"/>
    <w:rsid w:val="00855ABB"/>
    <w:rsid w:val="00874AF3"/>
    <w:rsid w:val="00875F49"/>
    <w:rsid w:val="008768FE"/>
    <w:rsid w:val="00881859"/>
    <w:rsid w:val="008934FA"/>
    <w:rsid w:val="008A1E27"/>
    <w:rsid w:val="008A451B"/>
    <w:rsid w:val="008B4394"/>
    <w:rsid w:val="008B4EFF"/>
    <w:rsid w:val="008C744A"/>
    <w:rsid w:val="008C77FD"/>
    <w:rsid w:val="008D4B70"/>
    <w:rsid w:val="008F3EC5"/>
    <w:rsid w:val="00902EE4"/>
    <w:rsid w:val="00904F5E"/>
    <w:rsid w:val="009107CC"/>
    <w:rsid w:val="00910A9A"/>
    <w:rsid w:val="0092672B"/>
    <w:rsid w:val="00932E4C"/>
    <w:rsid w:val="009432A3"/>
    <w:rsid w:val="0094745C"/>
    <w:rsid w:val="00952D8C"/>
    <w:rsid w:val="00973A0D"/>
    <w:rsid w:val="009815FB"/>
    <w:rsid w:val="00990E32"/>
    <w:rsid w:val="00992A81"/>
    <w:rsid w:val="00994B0A"/>
    <w:rsid w:val="009B31DA"/>
    <w:rsid w:val="009C6DBD"/>
    <w:rsid w:val="009C7E47"/>
    <w:rsid w:val="009F04AF"/>
    <w:rsid w:val="009F3433"/>
    <w:rsid w:val="009F435E"/>
    <w:rsid w:val="00A0120E"/>
    <w:rsid w:val="00A127D2"/>
    <w:rsid w:val="00A248D4"/>
    <w:rsid w:val="00A33450"/>
    <w:rsid w:val="00A410D3"/>
    <w:rsid w:val="00A43FEA"/>
    <w:rsid w:val="00A54F84"/>
    <w:rsid w:val="00A550E5"/>
    <w:rsid w:val="00A70FC9"/>
    <w:rsid w:val="00A7237F"/>
    <w:rsid w:val="00A73BD4"/>
    <w:rsid w:val="00A85F6A"/>
    <w:rsid w:val="00A94221"/>
    <w:rsid w:val="00A97F0A"/>
    <w:rsid w:val="00AB1CCD"/>
    <w:rsid w:val="00AB343A"/>
    <w:rsid w:val="00AD623A"/>
    <w:rsid w:val="00B47B54"/>
    <w:rsid w:val="00B5755B"/>
    <w:rsid w:val="00B75A4D"/>
    <w:rsid w:val="00B842BF"/>
    <w:rsid w:val="00B92764"/>
    <w:rsid w:val="00B93A16"/>
    <w:rsid w:val="00B950B2"/>
    <w:rsid w:val="00BA20D3"/>
    <w:rsid w:val="00BB261E"/>
    <w:rsid w:val="00BC5EFA"/>
    <w:rsid w:val="00BF4F03"/>
    <w:rsid w:val="00BF6272"/>
    <w:rsid w:val="00BF717B"/>
    <w:rsid w:val="00C0095F"/>
    <w:rsid w:val="00C06F47"/>
    <w:rsid w:val="00C14565"/>
    <w:rsid w:val="00C25D32"/>
    <w:rsid w:val="00C30E37"/>
    <w:rsid w:val="00C3345E"/>
    <w:rsid w:val="00C345E9"/>
    <w:rsid w:val="00C42F7A"/>
    <w:rsid w:val="00C4327B"/>
    <w:rsid w:val="00C44889"/>
    <w:rsid w:val="00C50F34"/>
    <w:rsid w:val="00C5411E"/>
    <w:rsid w:val="00C57F36"/>
    <w:rsid w:val="00C8777D"/>
    <w:rsid w:val="00CB215C"/>
    <w:rsid w:val="00CC422C"/>
    <w:rsid w:val="00CC4D43"/>
    <w:rsid w:val="00CC7639"/>
    <w:rsid w:val="00CD2526"/>
    <w:rsid w:val="00CD3B42"/>
    <w:rsid w:val="00CD7BA9"/>
    <w:rsid w:val="00CE3AB3"/>
    <w:rsid w:val="00CE6C8C"/>
    <w:rsid w:val="00CF1063"/>
    <w:rsid w:val="00D01058"/>
    <w:rsid w:val="00D03979"/>
    <w:rsid w:val="00D07EBD"/>
    <w:rsid w:val="00D24175"/>
    <w:rsid w:val="00D51524"/>
    <w:rsid w:val="00D551CA"/>
    <w:rsid w:val="00D61BC5"/>
    <w:rsid w:val="00D75771"/>
    <w:rsid w:val="00D86416"/>
    <w:rsid w:val="00D86D9D"/>
    <w:rsid w:val="00D91A29"/>
    <w:rsid w:val="00DA183B"/>
    <w:rsid w:val="00DB100A"/>
    <w:rsid w:val="00DC09F0"/>
    <w:rsid w:val="00DC1B4B"/>
    <w:rsid w:val="00DC4588"/>
    <w:rsid w:val="00DC460E"/>
    <w:rsid w:val="00DC5633"/>
    <w:rsid w:val="00DF2BBF"/>
    <w:rsid w:val="00DF4AE1"/>
    <w:rsid w:val="00E00113"/>
    <w:rsid w:val="00E0030B"/>
    <w:rsid w:val="00E1462E"/>
    <w:rsid w:val="00E16481"/>
    <w:rsid w:val="00E2112C"/>
    <w:rsid w:val="00E262B3"/>
    <w:rsid w:val="00E50539"/>
    <w:rsid w:val="00E61C01"/>
    <w:rsid w:val="00E82CD1"/>
    <w:rsid w:val="00E8330E"/>
    <w:rsid w:val="00E86852"/>
    <w:rsid w:val="00E91A63"/>
    <w:rsid w:val="00E92CD7"/>
    <w:rsid w:val="00E95115"/>
    <w:rsid w:val="00EA2F8D"/>
    <w:rsid w:val="00EB1AE6"/>
    <w:rsid w:val="00EC6653"/>
    <w:rsid w:val="00ED2159"/>
    <w:rsid w:val="00EE6163"/>
    <w:rsid w:val="00EF125C"/>
    <w:rsid w:val="00F23C37"/>
    <w:rsid w:val="00F3354E"/>
    <w:rsid w:val="00F400C6"/>
    <w:rsid w:val="00F50839"/>
    <w:rsid w:val="00F5450A"/>
    <w:rsid w:val="00F72E18"/>
    <w:rsid w:val="00F86897"/>
    <w:rsid w:val="00FA4165"/>
    <w:rsid w:val="00FB23B6"/>
    <w:rsid w:val="00FC6233"/>
    <w:rsid w:val="00FC7340"/>
    <w:rsid w:val="00FD6DA9"/>
    <w:rsid w:val="00FE74A9"/>
    <w:rsid w:val="00FF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4F5E"/>
    <w:rPr>
      <w:rFonts w:hint="default"/>
    </w:rPr>
  </w:style>
  <w:style w:type="character" w:customStyle="1" w:styleId="WW8Num1z1">
    <w:name w:val="WW8Num1z1"/>
    <w:rsid w:val="00904F5E"/>
  </w:style>
  <w:style w:type="character" w:customStyle="1" w:styleId="WW8Num1z2">
    <w:name w:val="WW8Num1z2"/>
    <w:rsid w:val="00904F5E"/>
  </w:style>
  <w:style w:type="character" w:customStyle="1" w:styleId="WW8Num1z3">
    <w:name w:val="WW8Num1z3"/>
    <w:rsid w:val="00904F5E"/>
  </w:style>
  <w:style w:type="character" w:customStyle="1" w:styleId="WW8Num1z4">
    <w:name w:val="WW8Num1z4"/>
    <w:rsid w:val="00904F5E"/>
  </w:style>
  <w:style w:type="character" w:customStyle="1" w:styleId="WW8Num1z5">
    <w:name w:val="WW8Num1z5"/>
    <w:rsid w:val="00904F5E"/>
  </w:style>
  <w:style w:type="character" w:customStyle="1" w:styleId="WW8Num1z6">
    <w:name w:val="WW8Num1z6"/>
    <w:rsid w:val="00904F5E"/>
  </w:style>
  <w:style w:type="character" w:customStyle="1" w:styleId="WW8Num1z7">
    <w:name w:val="WW8Num1z7"/>
    <w:rsid w:val="00904F5E"/>
  </w:style>
  <w:style w:type="character" w:customStyle="1" w:styleId="WW8Num1z8">
    <w:name w:val="WW8Num1z8"/>
    <w:rsid w:val="00904F5E"/>
  </w:style>
  <w:style w:type="character" w:customStyle="1" w:styleId="WW8Num2z0">
    <w:name w:val="WW8Num2z0"/>
    <w:rsid w:val="00904F5E"/>
    <w:rPr>
      <w:rFonts w:hint="default"/>
    </w:rPr>
  </w:style>
  <w:style w:type="character" w:customStyle="1" w:styleId="WW8Num2z1">
    <w:name w:val="WW8Num2z1"/>
    <w:rsid w:val="00904F5E"/>
  </w:style>
  <w:style w:type="character" w:customStyle="1" w:styleId="WW8Num2z2">
    <w:name w:val="WW8Num2z2"/>
    <w:rsid w:val="00904F5E"/>
  </w:style>
  <w:style w:type="character" w:customStyle="1" w:styleId="WW8Num2z3">
    <w:name w:val="WW8Num2z3"/>
    <w:rsid w:val="00904F5E"/>
  </w:style>
  <w:style w:type="character" w:customStyle="1" w:styleId="WW8Num2z4">
    <w:name w:val="WW8Num2z4"/>
    <w:rsid w:val="00904F5E"/>
  </w:style>
  <w:style w:type="character" w:customStyle="1" w:styleId="WW8Num2z5">
    <w:name w:val="WW8Num2z5"/>
    <w:rsid w:val="00904F5E"/>
  </w:style>
  <w:style w:type="character" w:customStyle="1" w:styleId="WW8Num2z6">
    <w:name w:val="WW8Num2z6"/>
    <w:rsid w:val="00904F5E"/>
  </w:style>
  <w:style w:type="character" w:customStyle="1" w:styleId="WW8Num2z7">
    <w:name w:val="WW8Num2z7"/>
    <w:rsid w:val="00904F5E"/>
  </w:style>
  <w:style w:type="character" w:customStyle="1" w:styleId="WW8Num2z8">
    <w:name w:val="WW8Num2z8"/>
    <w:rsid w:val="00904F5E"/>
  </w:style>
  <w:style w:type="character" w:customStyle="1" w:styleId="WW8Num3z0">
    <w:name w:val="WW8Num3z0"/>
    <w:rsid w:val="00904F5E"/>
    <w:rPr>
      <w:rFonts w:hint="default"/>
    </w:rPr>
  </w:style>
  <w:style w:type="character" w:customStyle="1" w:styleId="WW8Num3z1">
    <w:name w:val="WW8Num3z1"/>
    <w:rsid w:val="00904F5E"/>
  </w:style>
  <w:style w:type="character" w:customStyle="1" w:styleId="WW8Num3z2">
    <w:name w:val="WW8Num3z2"/>
    <w:rsid w:val="00904F5E"/>
  </w:style>
  <w:style w:type="character" w:customStyle="1" w:styleId="WW8Num3z3">
    <w:name w:val="WW8Num3z3"/>
    <w:rsid w:val="00904F5E"/>
  </w:style>
  <w:style w:type="character" w:customStyle="1" w:styleId="WW8Num3z4">
    <w:name w:val="WW8Num3z4"/>
    <w:rsid w:val="00904F5E"/>
  </w:style>
  <w:style w:type="character" w:customStyle="1" w:styleId="WW8Num3z5">
    <w:name w:val="WW8Num3z5"/>
    <w:rsid w:val="00904F5E"/>
  </w:style>
  <w:style w:type="character" w:customStyle="1" w:styleId="WW8Num3z6">
    <w:name w:val="WW8Num3z6"/>
    <w:rsid w:val="00904F5E"/>
  </w:style>
  <w:style w:type="character" w:customStyle="1" w:styleId="WW8Num3z7">
    <w:name w:val="WW8Num3z7"/>
    <w:rsid w:val="00904F5E"/>
  </w:style>
  <w:style w:type="character" w:customStyle="1" w:styleId="WW8Num3z8">
    <w:name w:val="WW8Num3z8"/>
    <w:rsid w:val="00904F5E"/>
  </w:style>
  <w:style w:type="character" w:customStyle="1" w:styleId="WW8Num4z0">
    <w:name w:val="WW8Num4z0"/>
    <w:rsid w:val="00904F5E"/>
    <w:rPr>
      <w:rFonts w:hint="default"/>
    </w:rPr>
  </w:style>
  <w:style w:type="character" w:customStyle="1" w:styleId="WW8Num4z1">
    <w:name w:val="WW8Num4z1"/>
    <w:rsid w:val="00904F5E"/>
  </w:style>
  <w:style w:type="character" w:customStyle="1" w:styleId="WW8Num4z2">
    <w:name w:val="WW8Num4z2"/>
    <w:rsid w:val="00904F5E"/>
  </w:style>
  <w:style w:type="character" w:customStyle="1" w:styleId="WW8Num4z3">
    <w:name w:val="WW8Num4z3"/>
    <w:rsid w:val="00904F5E"/>
  </w:style>
  <w:style w:type="character" w:customStyle="1" w:styleId="WW8Num4z4">
    <w:name w:val="WW8Num4z4"/>
    <w:rsid w:val="00904F5E"/>
  </w:style>
  <w:style w:type="character" w:customStyle="1" w:styleId="WW8Num4z5">
    <w:name w:val="WW8Num4z5"/>
    <w:rsid w:val="00904F5E"/>
  </w:style>
  <w:style w:type="character" w:customStyle="1" w:styleId="WW8Num4z6">
    <w:name w:val="WW8Num4z6"/>
    <w:rsid w:val="00904F5E"/>
  </w:style>
  <w:style w:type="character" w:customStyle="1" w:styleId="WW8Num4z7">
    <w:name w:val="WW8Num4z7"/>
    <w:rsid w:val="00904F5E"/>
  </w:style>
  <w:style w:type="character" w:customStyle="1" w:styleId="WW8Num4z8">
    <w:name w:val="WW8Num4z8"/>
    <w:rsid w:val="00904F5E"/>
  </w:style>
  <w:style w:type="character" w:customStyle="1" w:styleId="WW8Num5z0">
    <w:name w:val="WW8Num5z0"/>
    <w:rsid w:val="00904F5E"/>
    <w:rPr>
      <w:rFonts w:hint="default"/>
    </w:rPr>
  </w:style>
  <w:style w:type="character" w:customStyle="1" w:styleId="WW8Num5z1">
    <w:name w:val="WW8Num5z1"/>
    <w:rsid w:val="00904F5E"/>
  </w:style>
  <w:style w:type="character" w:customStyle="1" w:styleId="WW8Num5z2">
    <w:name w:val="WW8Num5z2"/>
    <w:rsid w:val="00904F5E"/>
  </w:style>
  <w:style w:type="character" w:customStyle="1" w:styleId="WW8Num5z3">
    <w:name w:val="WW8Num5z3"/>
    <w:rsid w:val="00904F5E"/>
  </w:style>
  <w:style w:type="character" w:customStyle="1" w:styleId="WW8Num5z4">
    <w:name w:val="WW8Num5z4"/>
    <w:rsid w:val="00904F5E"/>
  </w:style>
  <w:style w:type="character" w:customStyle="1" w:styleId="WW8Num5z5">
    <w:name w:val="WW8Num5z5"/>
    <w:rsid w:val="00904F5E"/>
  </w:style>
  <w:style w:type="character" w:customStyle="1" w:styleId="WW8Num5z6">
    <w:name w:val="WW8Num5z6"/>
    <w:rsid w:val="00904F5E"/>
  </w:style>
  <w:style w:type="character" w:customStyle="1" w:styleId="WW8Num5z7">
    <w:name w:val="WW8Num5z7"/>
    <w:rsid w:val="00904F5E"/>
  </w:style>
  <w:style w:type="character" w:customStyle="1" w:styleId="WW8Num5z8">
    <w:name w:val="WW8Num5z8"/>
    <w:rsid w:val="00904F5E"/>
  </w:style>
  <w:style w:type="character" w:customStyle="1" w:styleId="1">
    <w:name w:val="Основной шрифт абзаца1"/>
    <w:rsid w:val="00904F5E"/>
  </w:style>
  <w:style w:type="character" w:customStyle="1" w:styleId="a3">
    <w:name w:val="Символ нумерации"/>
    <w:rsid w:val="00904F5E"/>
  </w:style>
  <w:style w:type="paragraph" w:customStyle="1" w:styleId="a4">
    <w:name w:val="Заголовок"/>
    <w:basedOn w:val="a"/>
    <w:next w:val="a5"/>
    <w:rsid w:val="00904F5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904F5E"/>
    <w:pPr>
      <w:spacing w:after="120"/>
    </w:pPr>
  </w:style>
  <w:style w:type="paragraph" w:styleId="a6">
    <w:name w:val="List"/>
    <w:basedOn w:val="a5"/>
    <w:rsid w:val="00904F5E"/>
    <w:rPr>
      <w:rFonts w:cs="Arial"/>
    </w:rPr>
  </w:style>
  <w:style w:type="paragraph" w:customStyle="1" w:styleId="10">
    <w:name w:val="Название1"/>
    <w:basedOn w:val="a"/>
    <w:rsid w:val="00904F5E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904F5E"/>
    <w:pPr>
      <w:suppressLineNumbers/>
    </w:pPr>
    <w:rPr>
      <w:rFonts w:cs="Arial"/>
    </w:rPr>
  </w:style>
  <w:style w:type="paragraph" w:styleId="a7">
    <w:name w:val="Balloon Text"/>
    <w:basedOn w:val="a"/>
    <w:rsid w:val="00904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123</dc:creator>
  <cp:lastModifiedBy>USER</cp:lastModifiedBy>
  <cp:revision>10</cp:revision>
  <cp:lastPrinted>2021-03-11T09:16:00Z</cp:lastPrinted>
  <dcterms:created xsi:type="dcterms:W3CDTF">2020-10-26T10:22:00Z</dcterms:created>
  <dcterms:modified xsi:type="dcterms:W3CDTF">2021-03-11T09:34:00Z</dcterms:modified>
</cp:coreProperties>
</file>